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B711D" w:rsidRPr="009B711D" w:rsidRDefault="00EC090A" w:rsidP="009B711D">
            <w:pPr>
              <w:rPr>
                <w:rFonts w:ascii="Arial" w:hAnsi="Arial" w:cs="Arial"/>
                <w:b/>
                <w:color w:val="000000"/>
                <w:sz w:val="14"/>
                <w:szCs w:val="14"/>
              </w:rPr>
            </w:pPr>
            <w:r w:rsidRPr="00EC090A">
              <w:rPr>
                <w:rFonts w:ascii="Arial" w:hAnsi="Arial" w:cs="Arial"/>
                <w:b/>
                <w:color w:val="000000"/>
                <w:sz w:val="14"/>
                <w:szCs w:val="14"/>
              </w:rPr>
              <w:t xml:space="preserve">GARA EUROPEA A PROCEDURA APERTA TELEMATICA PER </w:t>
            </w:r>
            <w:r w:rsidR="009B711D">
              <w:rPr>
                <w:rFonts w:ascii="Arial" w:hAnsi="Arial" w:cs="Arial"/>
                <w:b/>
                <w:color w:val="000000"/>
                <w:sz w:val="14"/>
                <w:szCs w:val="14"/>
              </w:rPr>
              <w:t xml:space="preserve">LA GESTIONE DI </w:t>
            </w:r>
            <w:r w:rsidR="009B711D" w:rsidRPr="009B711D">
              <w:rPr>
                <w:rFonts w:ascii="Arial" w:hAnsi="Arial" w:cs="Arial"/>
                <w:b/>
                <w:color w:val="000000"/>
                <w:sz w:val="14"/>
                <w:szCs w:val="14"/>
              </w:rPr>
              <w:t xml:space="preserve">SERVIZI DI ANESTESIA E RIANIMAZIONE PRESSO IL PRESIDIO OSPEDALIERO DI ASIAGO DELL’AZIENDA ULSS N. 7 PEDEMONTANA </w:t>
            </w:r>
          </w:p>
          <w:p w:rsidR="00282AE2" w:rsidRPr="00153A60" w:rsidRDefault="009B711D" w:rsidP="009B711D">
            <w:pPr>
              <w:rPr>
                <w:rFonts w:ascii="Arial" w:hAnsi="Arial" w:cs="Arial"/>
                <w:color w:val="000000"/>
                <w:sz w:val="14"/>
                <w:szCs w:val="14"/>
              </w:rPr>
            </w:pPr>
            <w:r w:rsidRPr="009B711D">
              <w:rPr>
                <w:rFonts w:ascii="Arial" w:hAnsi="Arial" w:cs="Arial"/>
                <w:b/>
                <w:color w:val="000000"/>
                <w:sz w:val="14"/>
                <w:szCs w:val="14"/>
              </w:rPr>
              <w:t>GARA N. 2021-319-BAS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14B63" w:rsidRPr="002E5D73" w:rsidRDefault="00F236C4">
            <w:pPr>
              <w:rPr>
                <w:rFonts w:ascii="Arial" w:hAnsi="Arial" w:cs="Arial"/>
                <w:color w:val="000000"/>
                <w:sz w:val="14"/>
                <w:szCs w:val="14"/>
              </w:rPr>
            </w:pPr>
            <w:r w:rsidRPr="002E5D73">
              <w:rPr>
                <w:rFonts w:ascii="Arial" w:hAnsi="Arial" w:cs="Arial"/>
                <w:color w:val="000000"/>
                <w:sz w:val="14"/>
                <w:szCs w:val="14"/>
              </w:rPr>
              <w:t xml:space="preserve">CIG </w:t>
            </w:r>
            <w:r w:rsidR="00683729" w:rsidRPr="00683729">
              <w:rPr>
                <w:rFonts w:ascii="Arial" w:hAnsi="Arial" w:cs="Arial"/>
                <w:color w:val="000000"/>
                <w:sz w:val="14"/>
                <w:szCs w:val="14"/>
              </w:rPr>
              <w:t>9002818071</w:t>
            </w:r>
            <w:bookmarkStart w:id="0" w:name="_GoBack"/>
            <w:bookmarkEnd w:id="0"/>
          </w:p>
          <w:p w:rsidR="00A23B3E" w:rsidRPr="002E5D73" w:rsidRDefault="00A23B3E">
            <w:pPr>
              <w:rPr>
                <w:color w:val="000000"/>
              </w:rPr>
            </w:pPr>
            <w:r w:rsidRPr="002E5D73">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683729">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860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5FBC"/>
    <w:rsid w:val="000E62C1"/>
    <w:rsid w:val="00101812"/>
    <w:rsid w:val="00106DA2"/>
    <w:rsid w:val="00121BF6"/>
    <w:rsid w:val="00153A60"/>
    <w:rsid w:val="001719DD"/>
    <w:rsid w:val="001752F0"/>
    <w:rsid w:val="001D3A2B"/>
    <w:rsid w:val="001D56C2"/>
    <w:rsid w:val="001F35A9"/>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7206A"/>
    <w:rsid w:val="0058406C"/>
    <w:rsid w:val="005B3B08"/>
    <w:rsid w:val="005C49E6"/>
    <w:rsid w:val="005E2955"/>
    <w:rsid w:val="006130E4"/>
    <w:rsid w:val="00614820"/>
    <w:rsid w:val="00625142"/>
    <w:rsid w:val="00635C8F"/>
    <w:rsid w:val="0064014A"/>
    <w:rsid w:val="006526F7"/>
    <w:rsid w:val="00676172"/>
    <w:rsid w:val="00683729"/>
    <w:rsid w:val="006879D2"/>
    <w:rsid w:val="006A5E21"/>
    <w:rsid w:val="006B430C"/>
    <w:rsid w:val="006B4D39"/>
    <w:rsid w:val="006F3D34"/>
    <w:rsid w:val="007222A2"/>
    <w:rsid w:val="00735D86"/>
    <w:rsid w:val="00766402"/>
    <w:rsid w:val="007B50B2"/>
    <w:rsid w:val="007D05C3"/>
    <w:rsid w:val="008058C3"/>
    <w:rsid w:val="008154AA"/>
    <w:rsid w:val="008848D2"/>
    <w:rsid w:val="0089654F"/>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6A61"/>
    <w:rsid w:val="00EB216B"/>
    <w:rsid w:val="00EB45DC"/>
    <w:rsid w:val="00EC090A"/>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D6A46-EDFC-48E4-B3A4-60A3B83CB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6380</Words>
  <Characters>36367</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42662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Valentina.Zonta</cp:lastModifiedBy>
  <cp:revision>34</cp:revision>
  <cp:lastPrinted>2016-07-15T13:50:00Z</cp:lastPrinted>
  <dcterms:created xsi:type="dcterms:W3CDTF">2018-12-24T12:03:00Z</dcterms:created>
  <dcterms:modified xsi:type="dcterms:W3CDTF">2021-11-30T14:21:00Z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